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671D418C" w:rsidR="00BE4C08" w:rsidRPr="00BE4C08" w:rsidRDefault="00BE4C08" w:rsidP="005A0CFA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C550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55342249" w:rsid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3CA33E1B" w14:textId="4C917376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362194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5208B" w14:textId="77777777" w:rsidR="00AA5110" w:rsidRDefault="00AA5110" w:rsidP="000F1DCF">
      <w:r>
        <w:separator/>
      </w:r>
    </w:p>
  </w:endnote>
  <w:endnote w:type="continuationSeparator" w:id="0">
    <w:p w14:paraId="3F91143A" w14:textId="77777777" w:rsidR="00AA5110" w:rsidRDefault="00AA5110" w:rsidP="000F1DCF">
      <w:r>
        <w:continuationSeparator/>
      </w:r>
    </w:p>
  </w:endnote>
  <w:endnote w:type="continuationNotice" w:id="1">
    <w:p w14:paraId="1399246D" w14:textId="77777777" w:rsidR="00AA5110" w:rsidRDefault="00AA5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2F39D481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A0CFA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6C951" w14:textId="77777777" w:rsidR="00AA5110" w:rsidRDefault="00AA5110" w:rsidP="000F1DCF">
      <w:r>
        <w:separator/>
      </w:r>
    </w:p>
  </w:footnote>
  <w:footnote w:type="continuationSeparator" w:id="0">
    <w:p w14:paraId="0FB6FFBE" w14:textId="77777777" w:rsidR="00AA5110" w:rsidRDefault="00AA5110" w:rsidP="000F1DCF">
      <w:r>
        <w:continuationSeparator/>
      </w:r>
    </w:p>
  </w:footnote>
  <w:footnote w:type="continuationNotice" w:id="1">
    <w:p w14:paraId="464C4D28" w14:textId="77777777" w:rsidR="00AA5110" w:rsidRDefault="00AA511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0CFA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110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7C18-DD70-47B7-8F08-93757C8EE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12065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1635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2026-03-26T08:58:00Z</dcterms:modified>
</cp:coreProperties>
</file>